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30C8B347"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52128F" w:rsidRPr="0052128F">
        <w:rPr>
          <w:rFonts w:ascii="Calibri" w:eastAsia="Times New Roman" w:hAnsi="Calibri" w:cs="Calibri"/>
          <w:bCs w:val="0"/>
          <w:color w:val="auto"/>
          <w:sz w:val="20"/>
          <w:szCs w:val="20"/>
        </w:rPr>
        <w:t>POST/DYS/OR/GZ/01129/2026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4450D110"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0A49E0" w:rsidRPr="000A49E0">
        <w:rPr>
          <w:rFonts w:asciiTheme="minorHAnsi" w:eastAsia="Calibri" w:hAnsiTheme="minorHAnsi" w:cstheme="minorHAnsi"/>
          <w:b/>
          <w:bCs/>
          <w:i/>
          <w:szCs w:val="22"/>
          <w:lang w:eastAsia="pl-PL"/>
        </w:rPr>
        <w:t>Prace rekonstrukcyjne na liniach nN i stacjach w RE Leżajsk – 6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57EC" w14:textId="77777777" w:rsidR="00F803BC" w:rsidRDefault="00F803BC" w:rsidP="004A302B">
      <w:pPr>
        <w:spacing w:line="240" w:lineRule="auto"/>
      </w:pPr>
      <w:r>
        <w:separator/>
      </w:r>
    </w:p>
  </w:endnote>
  <w:endnote w:type="continuationSeparator" w:id="0">
    <w:p w14:paraId="1198C4D1" w14:textId="77777777" w:rsidR="00F803BC" w:rsidRDefault="00F803B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C7663" w14:textId="77777777" w:rsidR="00F803BC" w:rsidRDefault="00F803BC" w:rsidP="004A302B">
      <w:pPr>
        <w:spacing w:line="240" w:lineRule="auto"/>
      </w:pPr>
      <w:r>
        <w:separator/>
      </w:r>
    </w:p>
  </w:footnote>
  <w:footnote w:type="continuationSeparator" w:id="0">
    <w:p w14:paraId="0987FD57" w14:textId="77777777" w:rsidR="00F803BC" w:rsidRDefault="00F803B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9E0"/>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0D5"/>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239D"/>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438A"/>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28F"/>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5888"/>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9F9"/>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20F"/>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0E5"/>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1B77"/>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3BC"/>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POST/DYS/OR/GZ/01129/2026                         </dmsv2SWPP2ObjectNumber>
    <dmsv2SWPP2SumMD5 xmlns="http://schemas.microsoft.com/sharepoint/v3">ddbc4697744f02096d4969d6ebe050f8</dmsv2SWPP2SumMD5>
    <dmsv2BaseMoved xmlns="http://schemas.microsoft.com/sharepoint/v3">false</dmsv2BaseMoved>
    <dmsv2BaseIsSensitive xmlns="http://schemas.microsoft.com/sharepoint/v3">true</dmsv2BaseIsSensitive>
    <dmsv2SWPP2IDSWPP2 xmlns="http://schemas.microsoft.com/sharepoint/v3">712226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24863352</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FJ3FSM7XJ42E-1943046417-792</_dlc_DocId>
    <_dlc_DocIdUrl xmlns="a19cb1c7-c5c7-46d4-85ae-d83685407bba">
      <Url>https://swpp2.dms.gkpge.pl/sites/43/_layouts/15/DocIdRedir.aspx?ID=FJ3FSM7XJ42E-1943046417-792</Url>
      <Description>FJ3FSM7XJ42E-1943046417-792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224A5053-9254-4E02-A79D-5821457BD4E0}"/>
</file>

<file path=customXml/itemProps3.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C9D318F-D70C-46EA-8EBE-C4E8EE54DE7E}">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2723</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Grabiec Rafał [PGE Dystr. O.Rzeszów]</cp:lastModifiedBy>
  <cp:revision>4</cp:revision>
  <cp:lastPrinted>2020-02-27T07:25:00Z</cp:lastPrinted>
  <dcterms:created xsi:type="dcterms:W3CDTF">2026-03-13T09:19:00Z</dcterms:created>
  <dcterms:modified xsi:type="dcterms:W3CDTF">2026-04-03T09:16:00Z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f5157697-9570-4e32-8e31-ecb31d5c2323</vt:lpwstr>
  </property>
</Properties>
</file>